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6F9FE" w14:textId="77777777" w:rsidR="003C5FE0" w:rsidRDefault="003C5FE0">
      <w:pPr>
        <w:pStyle w:val="Textoindependiente"/>
        <w:rPr>
          <w:rFonts w:ascii="Arial" w:hAnsi="Arial" w:cs="Arial"/>
        </w:rPr>
      </w:pPr>
    </w:p>
    <w:p w14:paraId="7562C24D" w14:textId="77777777" w:rsidR="0056721F" w:rsidRPr="00A82B09" w:rsidRDefault="0056721F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4C4D8446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DA665C" w:rsidRPr="002A175C">
        <w:rPr>
          <w:rFonts w:ascii="Arial" w:hAnsi="Arial" w:cs="Arial"/>
          <w:noProof/>
        </w:rPr>
        <w:t>JOSE  LIBARDO MARIN VASQUEZ</w:t>
      </w:r>
      <w:r w:rsidR="00180E49" w:rsidRPr="00A82B09">
        <w:rPr>
          <w:rFonts w:ascii="Arial" w:hAnsi="Arial" w:cs="Arial"/>
        </w:rPr>
        <w:tab/>
      </w:r>
    </w:p>
    <w:p w14:paraId="1CD48EA0" w14:textId="291FEE4C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DA665C" w:rsidRPr="00DA665C">
        <w:rPr>
          <w:rFonts w:ascii="Arial" w:hAnsi="Arial" w:cs="Arial"/>
        </w:rPr>
        <w:t>16.729.846</w:t>
      </w:r>
      <w:r w:rsidR="00DA665C">
        <w:rPr>
          <w:rFonts w:ascii="Arial" w:hAnsi="Arial" w:cs="Arial"/>
        </w:rPr>
        <w:t xml:space="preserve"> </w:t>
      </w:r>
      <w:r w:rsidR="00180E49" w:rsidRPr="0092241A">
        <w:rPr>
          <w:rFonts w:ascii="Arial" w:hAnsi="Arial" w:cs="Arial"/>
        </w:rPr>
        <w:t>DE</w:t>
      </w:r>
      <w:r w:rsidR="00DA665C">
        <w:rPr>
          <w:rFonts w:ascii="Arial" w:hAnsi="Arial" w:cs="Arial"/>
        </w:rPr>
        <w:t xml:space="preserve"> CALI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23B1E99C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6A2B9C" w:rsidRPr="0092241A">
        <w:rPr>
          <w:rFonts w:ascii="Arial" w:hAnsi="Arial" w:cs="Arial"/>
          <w:color w:val="000000"/>
        </w:rPr>
        <w:t>350</w:t>
      </w:r>
      <w:r w:rsidR="00DA665C">
        <w:rPr>
          <w:rFonts w:ascii="Arial" w:hAnsi="Arial" w:cs="Arial"/>
          <w:color w:val="000000"/>
        </w:rPr>
        <w:t>0237783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507E219B" w:rsidR="00536329" w:rsidRPr="00DA665C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6A2B9C" w:rsidRPr="00DA665C">
        <w:rPr>
          <w:rFonts w:ascii="Arial" w:hAnsi="Arial" w:cs="Arial"/>
        </w:rPr>
        <w:t>4500</w:t>
      </w:r>
      <w:r w:rsidR="00DA665C" w:rsidRPr="00DA665C">
        <w:rPr>
          <w:rFonts w:ascii="Arial" w:hAnsi="Arial" w:cs="Arial"/>
        </w:rPr>
        <w:t>367979</w:t>
      </w:r>
      <w:r w:rsidR="006A2B9C" w:rsidRPr="00DA665C">
        <w:rPr>
          <w:rFonts w:ascii="Arial" w:hAnsi="Arial" w:cs="Arial"/>
        </w:rPr>
        <w:tab/>
      </w:r>
      <w:r w:rsidR="00E80DF9" w:rsidRPr="00DA665C">
        <w:rPr>
          <w:rFonts w:ascii="Arial" w:hAnsi="Arial" w:cs="Arial"/>
        </w:rPr>
        <w:tab/>
      </w:r>
      <w:r w:rsidR="00536329" w:rsidRPr="00DA665C">
        <w:rPr>
          <w:rFonts w:ascii="Arial" w:hAnsi="Arial" w:cs="Arial"/>
        </w:rPr>
        <w:tab/>
        <w:t xml:space="preserve"> </w:t>
      </w:r>
    </w:p>
    <w:p w14:paraId="725B1CBF" w14:textId="65925299" w:rsidR="00032343" w:rsidRPr="008D16BC" w:rsidRDefault="00536329" w:rsidP="00536329">
      <w:pPr>
        <w:pStyle w:val="Textoindependiente"/>
        <w:jc w:val="left"/>
        <w:rPr>
          <w:rFonts w:ascii="Arial" w:hAnsi="Arial" w:cs="Arial"/>
          <w:sz w:val="22"/>
          <w:szCs w:val="22"/>
        </w:rPr>
      </w:pPr>
      <w:r w:rsidRPr="00DA665C">
        <w:rPr>
          <w:rFonts w:ascii="Arial" w:hAnsi="Arial" w:cs="Arial"/>
        </w:rPr>
        <w:t>VALOR</w:t>
      </w:r>
      <w:r w:rsidR="00DA665C">
        <w:rPr>
          <w:rFonts w:ascii="Arial" w:hAnsi="Arial" w:cs="Arial"/>
        </w:rPr>
        <w:t xml:space="preserve"> </w:t>
      </w:r>
      <w:r w:rsidRPr="00DA665C">
        <w:rPr>
          <w:rFonts w:ascii="Arial" w:hAnsi="Arial" w:cs="Arial"/>
        </w:rPr>
        <w:t>DEL</w:t>
      </w:r>
      <w:r w:rsidR="00DA665C">
        <w:rPr>
          <w:rFonts w:ascii="Arial" w:hAnsi="Arial" w:cs="Arial"/>
        </w:rPr>
        <w:t xml:space="preserve"> </w:t>
      </w:r>
      <w:r w:rsidRPr="00DA665C">
        <w:rPr>
          <w:rFonts w:ascii="Arial" w:hAnsi="Arial" w:cs="Arial"/>
        </w:rPr>
        <w:t>CON</w:t>
      </w:r>
      <w:r w:rsidR="00185C8A" w:rsidRPr="00DA665C">
        <w:rPr>
          <w:rFonts w:ascii="Arial" w:hAnsi="Arial" w:cs="Arial"/>
        </w:rPr>
        <w:t>TRATO</w:t>
      </w:r>
      <w:r w:rsidR="009367CA" w:rsidRPr="00DA665C">
        <w:rPr>
          <w:rFonts w:ascii="Arial" w:hAnsi="Arial" w:cs="Arial"/>
        </w:rPr>
        <w:t>:</w:t>
      </w:r>
      <w:r w:rsidR="0013777F" w:rsidRPr="00DA665C">
        <w:rPr>
          <w:rFonts w:ascii="Arial" w:hAnsi="Arial" w:cs="Arial"/>
        </w:rPr>
        <w:tab/>
      </w:r>
      <w:r w:rsidR="0013777F" w:rsidRPr="00DA665C">
        <w:rPr>
          <w:rFonts w:ascii="Arial" w:hAnsi="Arial" w:cs="Arial"/>
        </w:rPr>
        <w:tab/>
      </w:r>
      <w:r w:rsidR="00DA665C" w:rsidRPr="00DA665C">
        <w:rPr>
          <w:rFonts w:ascii="Arial" w:hAnsi="Arial" w:cs="Arial"/>
        </w:rPr>
        <w:t>$</w:t>
      </w:r>
      <w:r w:rsidR="00DA665C">
        <w:rPr>
          <w:rFonts w:ascii="Arial" w:hAnsi="Arial" w:cs="Arial"/>
        </w:rPr>
        <w:t xml:space="preserve"> </w:t>
      </w:r>
      <w:r w:rsidR="00DA665C" w:rsidRPr="00DA665C">
        <w:rPr>
          <w:rFonts w:ascii="Arial" w:hAnsi="Arial" w:cs="Arial"/>
        </w:rPr>
        <w:t>6.552.000</w:t>
      </w:r>
      <w:r w:rsidR="008D16BC">
        <w:rPr>
          <w:rFonts w:ascii="Arial" w:hAnsi="Arial" w:cs="Arial"/>
        </w:rPr>
        <w:t xml:space="preserve"> </w:t>
      </w:r>
      <w:r w:rsidR="008D16BC" w:rsidRPr="008D16BC">
        <w:rPr>
          <w:rFonts w:ascii="Arial" w:hAnsi="Arial" w:cs="Arial"/>
          <w:bCs/>
          <w:noProof/>
          <w:sz w:val="22"/>
          <w:szCs w:val="22"/>
          <w:lang w:eastAsia="es-CO"/>
        </w:rPr>
        <w:t>SEIS MILLONES QUINIENTOS CINCUENTA Y DOS MIL PESOS M/CTE</w:t>
      </w:r>
    </w:p>
    <w:p w14:paraId="65C890B9" w14:textId="6B446144" w:rsidR="000005A3" w:rsidRPr="00DA665C" w:rsidRDefault="00185C8A" w:rsidP="00536329">
      <w:pPr>
        <w:pStyle w:val="Textoindependiente"/>
        <w:jc w:val="left"/>
        <w:rPr>
          <w:rFonts w:ascii="Arial" w:hAnsi="Arial" w:cs="Arial"/>
        </w:rPr>
      </w:pPr>
      <w:r w:rsidRPr="00DA665C">
        <w:rPr>
          <w:rFonts w:ascii="Arial" w:hAnsi="Arial" w:cs="Arial"/>
        </w:rPr>
        <w:t>D</w:t>
      </w:r>
      <w:r w:rsidR="00074961" w:rsidRPr="00DA665C">
        <w:rPr>
          <w:rFonts w:ascii="Arial" w:hAnsi="Arial" w:cs="Arial"/>
        </w:rPr>
        <w:t>URACIÓN:</w:t>
      </w:r>
      <w:r w:rsidR="000005A3" w:rsidRPr="00DA665C">
        <w:rPr>
          <w:rFonts w:ascii="Arial" w:hAnsi="Arial" w:cs="Arial"/>
        </w:rPr>
        <w:tab/>
      </w:r>
      <w:r w:rsidR="000005A3" w:rsidRPr="00DA665C">
        <w:rPr>
          <w:rFonts w:ascii="Arial" w:hAnsi="Arial" w:cs="Arial"/>
        </w:rPr>
        <w:tab/>
      </w:r>
      <w:r w:rsidR="000005A3" w:rsidRPr="00DA665C">
        <w:rPr>
          <w:rFonts w:ascii="Arial" w:hAnsi="Arial" w:cs="Arial"/>
        </w:rPr>
        <w:tab/>
      </w:r>
      <w:r w:rsidR="00074961" w:rsidRPr="00DA665C">
        <w:rPr>
          <w:rFonts w:ascii="Arial" w:hAnsi="Arial" w:cs="Arial"/>
        </w:rPr>
        <w:tab/>
      </w:r>
      <w:r w:rsidR="000005A3" w:rsidRPr="00DA665C">
        <w:rPr>
          <w:rFonts w:ascii="Arial" w:hAnsi="Arial" w:cs="Arial"/>
        </w:rPr>
        <w:t>H</w:t>
      </w:r>
      <w:r w:rsidR="00D743F1" w:rsidRPr="00DA665C">
        <w:rPr>
          <w:rFonts w:ascii="Arial" w:hAnsi="Arial" w:cs="Arial"/>
        </w:rPr>
        <w:t xml:space="preserve">ASTA </w:t>
      </w:r>
      <w:r w:rsidR="00180E49" w:rsidRPr="00DA665C">
        <w:rPr>
          <w:rFonts w:ascii="Arial" w:hAnsi="Arial" w:cs="Arial"/>
        </w:rPr>
        <w:t>EL 3</w:t>
      </w:r>
      <w:r w:rsidR="00DA665C">
        <w:rPr>
          <w:rFonts w:ascii="Arial" w:hAnsi="Arial" w:cs="Arial"/>
        </w:rPr>
        <w:t>1</w:t>
      </w:r>
      <w:r w:rsidR="00180E49" w:rsidRPr="00DA665C">
        <w:rPr>
          <w:rFonts w:ascii="Arial" w:hAnsi="Arial" w:cs="Arial"/>
        </w:rPr>
        <w:t xml:space="preserve"> DE </w:t>
      </w:r>
      <w:r w:rsidR="00DA665C">
        <w:rPr>
          <w:rFonts w:ascii="Arial" w:hAnsi="Arial" w:cs="Arial"/>
        </w:rPr>
        <w:t>JULIO</w:t>
      </w:r>
      <w:r w:rsidR="00180E49" w:rsidRPr="00DA665C">
        <w:rPr>
          <w:rFonts w:ascii="Arial" w:hAnsi="Arial" w:cs="Arial"/>
        </w:rPr>
        <w:t xml:space="preserve"> DE 202</w:t>
      </w:r>
      <w:r w:rsidR="0084763A" w:rsidRPr="00DA665C">
        <w:rPr>
          <w:rFonts w:ascii="Arial" w:hAnsi="Arial" w:cs="Arial"/>
        </w:rPr>
        <w:t>5</w:t>
      </w:r>
    </w:p>
    <w:p w14:paraId="5A64ECA3" w14:textId="31494637" w:rsidR="00536329" w:rsidRDefault="000005A3" w:rsidP="000005A3">
      <w:pPr>
        <w:pStyle w:val="Textoindependiente"/>
        <w:jc w:val="left"/>
        <w:rPr>
          <w:rFonts w:ascii="Arial" w:hAnsi="Arial" w:cs="Arial"/>
        </w:rPr>
      </w:pPr>
      <w:r w:rsidRPr="00DA665C">
        <w:rPr>
          <w:rFonts w:ascii="Arial" w:hAnsi="Arial" w:cs="Arial"/>
        </w:rPr>
        <w:t>SUPERVISOR:</w:t>
      </w:r>
      <w:r w:rsidRPr="00DA665C">
        <w:rPr>
          <w:rFonts w:ascii="Arial" w:hAnsi="Arial" w:cs="Arial"/>
        </w:rPr>
        <w:tab/>
      </w:r>
      <w:r w:rsidRPr="00DA665C">
        <w:rPr>
          <w:rFonts w:ascii="Arial" w:hAnsi="Arial" w:cs="Arial"/>
        </w:rPr>
        <w:tab/>
      </w:r>
      <w:r w:rsidRPr="00DA665C">
        <w:rPr>
          <w:rFonts w:ascii="Arial" w:hAnsi="Arial" w:cs="Arial"/>
        </w:rPr>
        <w:tab/>
      </w:r>
      <w:r w:rsidR="0084763A" w:rsidRPr="00DA665C">
        <w:rPr>
          <w:rFonts w:ascii="Arial" w:hAnsi="Arial" w:cs="Arial"/>
        </w:rPr>
        <w:t>TOMAS GUTIERREZ MAÑOSCA</w:t>
      </w:r>
    </w:p>
    <w:p w14:paraId="6672445F" w14:textId="77777777" w:rsidR="0056721F" w:rsidRPr="00A82B09" w:rsidRDefault="0056721F" w:rsidP="000005A3">
      <w:pPr>
        <w:pStyle w:val="Textoindependiente"/>
        <w:jc w:val="left"/>
        <w:rPr>
          <w:rFonts w:ascii="Arial" w:hAnsi="Arial" w:cs="Arial"/>
        </w:rPr>
      </w:pPr>
      <w:bookmarkStart w:id="0" w:name="_GoBack"/>
      <w:bookmarkEnd w:id="0"/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01B349C7" w14:textId="77777777" w:rsidR="0056721F" w:rsidRPr="00A82B09" w:rsidRDefault="0056721F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</w:p>
    <w:p w14:paraId="5BFA0E98" w14:textId="705156E4" w:rsidR="00180E49" w:rsidRDefault="00DA665C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DA665C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 RECREACIÓN Y DEPORTE CON ENFOQUE DIFERENCIAL PARA LOS HABITANTES DE SANTIAGO DE CALI BP -26005306.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23320C1A" w:rsidR="00CA5E7F" w:rsidRDefault="00536329" w:rsidP="00A942B0">
      <w:pPr>
        <w:pStyle w:val="Textoindependiente"/>
        <w:ind w:left="20"/>
        <w:rPr>
          <w:rFonts w:ascii="Arial" w:hAnsi="Arial" w:cs="Arial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DA665C">
        <w:rPr>
          <w:rFonts w:ascii="Arial" w:hAnsi="Arial" w:cs="Arial"/>
          <w:lang w:val="es-ES_tradnl"/>
        </w:rPr>
        <w:t>1626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8D16BC">
      <w:pPr>
        <w:pStyle w:val="Textoindependiente"/>
        <w:rPr>
          <w:rFonts w:ascii="Arial" w:hAnsi="Arial" w:cs="Arial"/>
          <w:b/>
        </w:rPr>
      </w:pPr>
    </w:p>
    <w:p w14:paraId="66BECEEA" w14:textId="77777777" w:rsidR="00CA5E7F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01356674" w14:textId="77777777" w:rsidR="0056721F" w:rsidRPr="00A82B09" w:rsidRDefault="0056721F" w:rsidP="005E7EDD">
      <w:pPr>
        <w:pStyle w:val="Textoindependiente"/>
        <w:ind w:left="360"/>
        <w:rPr>
          <w:rFonts w:ascii="Arial" w:hAnsi="Arial" w:cs="Arial"/>
          <w:b/>
        </w:rPr>
      </w:pP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5E1335EF" w14:textId="77777777" w:rsidR="00DA665C" w:rsidRDefault="00DA665C">
      <w:pPr>
        <w:pStyle w:val="Textoindependiente"/>
        <w:rPr>
          <w:rFonts w:ascii="Arial" w:hAnsi="Arial" w:cs="Arial"/>
          <w:b/>
        </w:rPr>
      </w:pPr>
    </w:p>
    <w:p w14:paraId="04178D75" w14:textId="0865B488" w:rsidR="00DA665C" w:rsidRPr="0056721F" w:rsidRDefault="00DA665C" w:rsidP="00DA665C">
      <w:pPr>
        <w:pStyle w:val="Textoindependiente"/>
        <w:numPr>
          <w:ilvl w:val="0"/>
          <w:numId w:val="20"/>
        </w:numPr>
        <w:rPr>
          <w:rFonts w:ascii="Arial" w:hAnsi="Arial" w:cs="Arial"/>
          <w:bCs/>
        </w:rPr>
      </w:pPr>
      <w:r w:rsidRPr="0056721F">
        <w:rPr>
          <w:rFonts w:ascii="Arial" w:hAnsi="Arial" w:cs="Arial"/>
          <w:bCs/>
        </w:rPr>
        <w:t>Para este periodo no realice la actividad relacionada con esta obligación.</w:t>
      </w:r>
    </w:p>
    <w:p w14:paraId="21F81EAD" w14:textId="77777777" w:rsidR="00DA665C" w:rsidRPr="0056721F" w:rsidRDefault="00DA665C" w:rsidP="00DA665C">
      <w:pPr>
        <w:pStyle w:val="Textoindependiente"/>
        <w:rPr>
          <w:rFonts w:ascii="Arial" w:hAnsi="Arial" w:cs="Arial"/>
          <w:bCs/>
        </w:rPr>
      </w:pPr>
    </w:p>
    <w:p w14:paraId="46BD96BC" w14:textId="07A64A68" w:rsidR="00DA665C" w:rsidRPr="0056721F" w:rsidRDefault="00DA665C" w:rsidP="00DA665C">
      <w:pPr>
        <w:pStyle w:val="Textoindependiente"/>
        <w:numPr>
          <w:ilvl w:val="0"/>
          <w:numId w:val="20"/>
        </w:numPr>
        <w:rPr>
          <w:rFonts w:ascii="Arial" w:hAnsi="Arial" w:cs="Arial"/>
          <w:bCs/>
        </w:rPr>
      </w:pPr>
      <w:r w:rsidRPr="0056721F">
        <w:rPr>
          <w:rFonts w:ascii="Arial" w:hAnsi="Arial" w:cs="Arial"/>
          <w:bCs/>
        </w:rPr>
        <w:t>Adjunto la recopilación de los registros fotográficos.</w:t>
      </w:r>
    </w:p>
    <w:p w14:paraId="79F1A8DB" w14:textId="77777777" w:rsidR="00DA665C" w:rsidRPr="0056721F" w:rsidRDefault="00DA665C" w:rsidP="00DA665C">
      <w:pPr>
        <w:pStyle w:val="Textoindependiente"/>
        <w:rPr>
          <w:rFonts w:ascii="Arial" w:hAnsi="Arial" w:cs="Arial"/>
          <w:bCs/>
        </w:rPr>
      </w:pPr>
    </w:p>
    <w:p w14:paraId="3D685F61" w14:textId="1DB545DB" w:rsidR="00DA665C" w:rsidRPr="0056721F" w:rsidRDefault="00DA665C" w:rsidP="00DA665C">
      <w:pPr>
        <w:pStyle w:val="Textoindependiente"/>
        <w:numPr>
          <w:ilvl w:val="0"/>
          <w:numId w:val="20"/>
        </w:numPr>
        <w:rPr>
          <w:rFonts w:ascii="Arial" w:hAnsi="Arial" w:cs="Arial"/>
          <w:bCs/>
        </w:rPr>
      </w:pPr>
      <w:r w:rsidRPr="0056721F">
        <w:rPr>
          <w:rFonts w:ascii="Arial" w:hAnsi="Arial" w:cs="Arial"/>
          <w:bCs/>
        </w:rPr>
        <w:t>Asistí a las mesas de trabajo y capacitaciones programadas por el coordinador y el metodólogo de manera virtual y presencia como el espacio FORMACION DE FORMADORES</w:t>
      </w:r>
      <w:r w:rsidR="0056721F" w:rsidRPr="0056721F">
        <w:rPr>
          <w:rFonts w:ascii="Arial" w:hAnsi="Arial" w:cs="Arial"/>
          <w:bCs/>
        </w:rPr>
        <w:t>.</w:t>
      </w:r>
    </w:p>
    <w:p w14:paraId="681FD165" w14:textId="77777777" w:rsidR="00DA665C" w:rsidRPr="0056721F" w:rsidRDefault="00DA665C" w:rsidP="00DA665C">
      <w:pPr>
        <w:pStyle w:val="Textoindependiente"/>
        <w:rPr>
          <w:rFonts w:ascii="Arial" w:hAnsi="Arial" w:cs="Arial"/>
          <w:bCs/>
        </w:rPr>
      </w:pPr>
    </w:p>
    <w:p w14:paraId="27B102A2" w14:textId="4E45A505" w:rsidR="00DA665C" w:rsidRPr="0056721F" w:rsidRDefault="00DA665C" w:rsidP="0056721F">
      <w:pPr>
        <w:pStyle w:val="Textoindependiente"/>
        <w:numPr>
          <w:ilvl w:val="0"/>
          <w:numId w:val="20"/>
        </w:numPr>
        <w:rPr>
          <w:rFonts w:ascii="Arial" w:hAnsi="Arial" w:cs="Arial"/>
          <w:bCs/>
        </w:rPr>
      </w:pPr>
      <w:r w:rsidRPr="0056721F">
        <w:rPr>
          <w:rFonts w:ascii="Arial" w:hAnsi="Arial" w:cs="Arial"/>
          <w:bCs/>
        </w:rPr>
        <w:t>Asistí a la socialización con el metodólogo y la psicosocial del equipo de víctimas</w:t>
      </w:r>
      <w:r w:rsidR="0056721F" w:rsidRPr="0056721F">
        <w:rPr>
          <w:rFonts w:ascii="Arial" w:hAnsi="Arial" w:cs="Arial"/>
          <w:bCs/>
        </w:rPr>
        <w:t>.</w:t>
      </w:r>
    </w:p>
    <w:p w14:paraId="4CBECCC1" w14:textId="77777777" w:rsidR="00DA665C" w:rsidRPr="0056721F" w:rsidRDefault="00DA665C" w:rsidP="00DA665C">
      <w:pPr>
        <w:pStyle w:val="Textoindependiente"/>
        <w:rPr>
          <w:rFonts w:ascii="Arial" w:hAnsi="Arial" w:cs="Arial"/>
          <w:bCs/>
        </w:rPr>
      </w:pPr>
    </w:p>
    <w:p w14:paraId="21EDB274" w14:textId="78A817D9" w:rsidR="002A5A29" w:rsidRDefault="00DA665C" w:rsidP="0056721F">
      <w:pPr>
        <w:pStyle w:val="Textoindependiente"/>
        <w:numPr>
          <w:ilvl w:val="0"/>
          <w:numId w:val="20"/>
        </w:numPr>
        <w:rPr>
          <w:rFonts w:ascii="Arial" w:hAnsi="Arial" w:cs="Arial"/>
          <w:bCs/>
        </w:rPr>
      </w:pPr>
      <w:r w:rsidRPr="0056721F">
        <w:rPr>
          <w:rFonts w:ascii="Arial" w:hAnsi="Arial" w:cs="Arial"/>
          <w:bCs/>
        </w:rPr>
        <w:t>No realicé la actividad relacionada con esta obligación</w:t>
      </w:r>
      <w:r w:rsidR="0056721F">
        <w:rPr>
          <w:rFonts w:ascii="Arial" w:hAnsi="Arial" w:cs="Arial"/>
          <w:bCs/>
        </w:rPr>
        <w:t>.</w:t>
      </w:r>
    </w:p>
    <w:p w14:paraId="4C73B9CE" w14:textId="77777777" w:rsidR="0056721F" w:rsidRDefault="0056721F" w:rsidP="0056721F">
      <w:pPr>
        <w:pStyle w:val="Prrafodelista"/>
        <w:rPr>
          <w:rFonts w:ascii="Arial" w:hAnsi="Arial" w:cs="Arial"/>
          <w:bCs/>
        </w:rPr>
      </w:pPr>
    </w:p>
    <w:p w14:paraId="3BD744B5" w14:textId="77777777" w:rsidR="0056721F" w:rsidRPr="0056721F" w:rsidRDefault="0056721F" w:rsidP="0056721F">
      <w:pPr>
        <w:pStyle w:val="Textoindependiente"/>
        <w:ind w:left="720"/>
        <w:rPr>
          <w:rFonts w:ascii="Arial" w:hAnsi="Arial" w:cs="Arial"/>
          <w:bCs/>
        </w:rPr>
      </w:pP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lastRenderedPageBreak/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1DD6EA8" w14:textId="77777777" w:rsidR="0056721F" w:rsidRDefault="0056721F" w:rsidP="0056721F">
      <w:pPr>
        <w:pStyle w:val="NormalWeb"/>
        <w:numPr>
          <w:ilvl w:val="0"/>
          <w:numId w:val="23"/>
        </w:numPr>
        <w:jc w:val="both"/>
        <w:rPr>
          <w:rFonts w:ascii="Arial" w:hAnsi="Arial" w:cs="Arial"/>
          <w:color w:val="000000"/>
        </w:rPr>
      </w:pPr>
    </w:p>
    <w:p w14:paraId="312F1F33" w14:textId="4FC0E213" w:rsidR="0056721F" w:rsidRPr="0056721F" w:rsidRDefault="0056721F" w:rsidP="0056721F">
      <w:pPr>
        <w:pStyle w:val="NormalWeb"/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r w:rsidRPr="0056721F">
        <w:rPr>
          <w:rFonts w:ascii="Arial" w:hAnsi="Arial" w:cs="Arial"/>
          <w:color w:val="000000"/>
        </w:rPr>
        <w:t>Asistí y dirigí las socializaciones con los grupos de la</w:t>
      </w:r>
      <w:r>
        <w:rPr>
          <w:rFonts w:ascii="Arial" w:hAnsi="Arial" w:cs="Arial"/>
          <w:color w:val="000000"/>
        </w:rPr>
        <w:t xml:space="preserve"> </w:t>
      </w:r>
      <w:r w:rsidRPr="0056721F">
        <w:rPr>
          <w:rFonts w:ascii="Arial" w:hAnsi="Arial" w:cs="Arial"/>
          <w:color w:val="000000"/>
        </w:rPr>
        <w:t>población víctima del conflicto armado, en los barrios</w:t>
      </w:r>
      <w:r>
        <w:rPr>
          <w:rFonts w:ascii="Arial" w:hAnsi="Arial" w:cs="Arial"/>
          <w:color w:val="000000"/>
        </w:rPr>
        <w:t xml:space="preserve"> </w:t>
      </w:r>
      <w:r w:rsidRPr="0056721F">
        <w:rPr>
          <w:rFonts w:ascii="Arial" w:hAnsi="Arial" w:cs="Arial"/>
          <w:color w:val="000000"/>
        </w:rPr>
        <w:t>Brisas de palma alta, Laureano Gómez y el Vallado.</w:t>
      </w:r>
    </w:p>
    <w:p w14:paraId="743B6733" w14:textId="596059C2" w:rsidR="0056721F" w:rsidRDefault="0056721F" w:rsidP="0056721F">
      <w:pPr>
        <w:pStyle w:val="NormalWeb"/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r w:rsidRPr="0056721F">
        <w:rPr>
          <w:rFonts w:ascii="Arial" w:hAnsi="Arial" w:cs="Arial"/>
          <w:color w:val="000000"/>
        </w:rPr>
        <w:t>Asistí y dirigí las intervenciones con los grupos de la población víctima del conflicto armado, en los barrios</w:t>
      </w:r>
      <w:r>
        <w:rPr>
          <w:rFonts w:ascii="Arial" w:hAnsi="Arial" w:cs="Arial"/>
          <w:color w:val="000000"/>
        </w:rPr>
        <w:t xml:space="preserve"> </w:t>
      </w:r>
      <w:r w:rsidRPr="0056721F">
        <w:rPr>
          <w:rFonts w:ascii="Arial" w:hAnsi="Arial" w:cs="Arial"/>
          <w:color w:val="000000"/>
        </w:rPr>
        <w:t>Brisas de palma alta, Laureano Gómez y el Vallado.</w:t>
      </w:r>
    </w:p>
    <w:p w14:paraId="6C3CFDFA" w14:textId="7F4A3A9B" w:rsidR="0056721F" w:rsidRPr="0056721F" w:rsidRDefault="0056721F" w:rsidP="0056721F">
      <w:pPr>
        <w:pStyle w:val="NormalWeb"/>
        <w:numPr>
          <w:ilvl w:val="0"/>
          <w:numId w:val="23"/>
        </w:numPr>
        <w:jc w:val="both"/>
        <w:rPr>
          <w:rFonts w:ascii="Arial" w:hAnsi="Arial" w:cs="Arial"/>
          <w:color w:val="000000"/>
        </w:rPr>
      </w:pPr>
    </w:p>
    <w:p w14:paraId="19E3D668" w14:textId="5DB819AE" w:rsidR="0056721F" w:rsidRPr="0056721F" w:rsidRDefault="0056721F" w:rsidP="0056721F">
      <w:pPr>
        <w:pStyle w:val="NormalWeb"/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r w:rsidRPr="0056721F">
        <w:rPr>
          <w:rFonts w:ascii="Arial" w:hAnsi="Arial" w:cs="Arial"/>
          <w:color w:val="000000"/>
        </w:rPr>
        <w:t>Adjunto la recopilación de los registros fotográficos.</w:t>
      </w:r>
    </w:p>
    <w:p w14:paraId="364AB980" w14:textId="3CC134D0" w:rsidR="0056721F" w:rsidRPr="0056721F" w:rsidRDefault="0056721F" w:rsidP="0056721F">
      <w:pPr>
        <w:pStyle w:val="NormalWeb"/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r w:rsidRPr="0056721F">
        <w:rPr>
          <w:rFonts w:ascii="Arial" w:hAnsi="Arial" w:cs="Arial"/>
          <w:color w:val="000000"/>
        </w:rPr>
        <w:t>Elabore y presente los informes mensuales requeridos</w:t>
      </w:r>
      <w:r>
        <w:rPr>
          <w:rFonts w:ascii="Arial" w:hAnsi="Arial" w:cs="Arial"/>
          <w:color w:val="000000"/>
        </w:rPr>
        <w:t xml:space="preserve"> </w:t>
      </w:r>
      <w:r w:rsidRPr="0056721F">
        <w:rPr>
          <w:rFonts w:ascii="Arial" w:hAnsi="Arial" w:cs="Arial"/>
          <w:color w:val="000000"/>
        </w:rPr>
        <w:t>por el programa poblaciones y etnias.</w:t>
      </w:r>
    </w:p>
    <w:p w14:paraId="1F8CA8EC" w14:textId="77777777" w:rsidR="0056721F" w:rsidRDefault="0056721F" w:rsidP="0056721F">
      <w:pPr>
        <w:pStyle w:val="NormalWeb"/>
        <w:numPr>
          <w:ilvl w:val="0"/>
          <w:numId w:val="23"/>
        </w:numPr>
        <w:jc w:val="both"/>
        <w:rPr>
          <w:rFonts w:ascii="Arial" w:hAnsi="Arial" w:cs="Arial"/>
          <w:color w:val="000000"/>
        </w:rPr>
      </w:pPr>
    </w:p>
    <w:p w14:paraId="6BBB2B5B" w14:textId="770E0FBA" w:rsidR="0056721F" w:rsidRDefault="0056721F" w:rsidP="0056721F">
      <w:pPr>
        <w:pStyle w:val="NormalWeb"/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r w:rsidRPr="0056721F">
        <w:rPr>
          <w:rFonts w:ascii="Arial" w:hAnsi="Arial" w:cs="Arial"/>
          <w:color w:val="000000"/>
        </w:rPr>
        <w:t>Asistí a la mesa de trabajo para fortalecer el conocimiento sobre la plataforma SIDER.</w:t>
      </w:r>
    </w:p>
    <w:p w14:paraId="00AD9BAD" w14:textId="77777777" w:rsidR="0056721F" w:rsidRDefault="0056721F" w:rsidP="0056721F">
      <w:pPr>
        <w:pStyle w:val="NormalWeb"/>
        <w:numPr>
          <w:ilvl w:val="0"/>
          <w:numId w:val="23"/>
        </w:numPr>
        <w:jc w:val="both"/>
        <w:rPr>
          <w:rFonts w:ascii="Arial" w:hAnsi="Arial" w:cs="Arial"/>
          <w:color w:val="000000"/>
        </w:rPr>
      </w:pPr>
    </w:p>
    <w:p w14:paraId="44D476D0" w14:textId="66F7D0E9" w:rsidR="0056721F" w:rsidRPr="0056721F" w:rsidRDefault="0056721F" w:rsidP="0056721F">
      <w:pPr>
        <w:pStyle w:val="NormalWeb"/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r w:rsidRPr="0056721F">
        <w:rPr>
          <w:rFonts w:ascii="Arial" w:hAnsi="Arial" w:cs="Arial"/>
          <w:color w:val="000000"/>
        </w:rPr>
        <w:t>Asistí a las reuniones y capacitaciones con el metodólogo</w:t>
      </w:r>
      <w:r>
        <w:rPr>
          <w:rFonts w:ascii="Arial" w:hAnsi="Arial" w:cs="Arial"/>
          <w:color w:val="000000"/>
        </w:rPr>
        <w:t xml:space="preserve"> </w:t>
      </w:r>
      <w:r w:rsidRPr="0056721F">
        <w:rPr>
          <w:rFonts w:ascii="Arial" w:hAnsi="Arial" w:cs="Arial"/>
          <w:color w:val="000000"/>
        </w:rPr>
        <w:t>y el equipo de víctimas del conflicto.</w:t>
      </w:r>
    </w:p>
    <w:p w14:paraId="670C24B2" w14:textId="77777777" w:rsidR="0056721F" w:rsidRDefault="0056721F" w:rsidP="0056721F">
      <w:pPr>
        <w:pStyle w:val="NormalWeb"/>
        <w:numPr>
          <w:ilvl w:val="0"/>
          <w:numId w:val="23"/>
        </w:numPr>
        <w:jc w:val="both"/>
        <w:rPr>
          <w:rFonts w:ascii="Arial" w:hAnsi="Arial" w:cs="Arial"/>
          <w:color w:val="000000"/>
        </w:rPr>
      </w:pPr>
    </w:p>
    <w:p w14:paraId="02025DA5" w14:textId="4954E335" w:rsidR="007C5227" w:rsidRPr="0056721F" w:rsidRDefault="0056721F" w:rsidP="00741A89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  <w:r w:rsidRPr="0056721F">
        <w:rPr>
          <w:rFonts w:ascii="Arial" w:hAnsi="Arial" w:cs="Arial"/>
          <w:color w:val="000000"/>
        </w:rPr>
        <w:t>Cumplí con todas las obligaciones contractuales asistiendo a las mesas de trabajo, reuniones, capacitaciones, asistiendo y dirigiendo las intervenciones</w:t>
      </w:r>
      <w:r>
        <w:rPr>
          <w:rFonts w:ascii="Arial" w:hAnsi="Arial" w:cs="Arial"/>
          <w:color w:val="000000"/>
        </w:rPr>
        <w:t xml:space="preserve"> </w:t>
      </w:r>
      <w:r w:rsidRPr="0056721F">
        <w:rPr>
          <w:rFonts w:ascii="Arial" w:hAnsi="Arial" w:cs="Arial"/>
          <w:color w:val="000000"/>
        </w:rPr>
        <w:t>con los grupos conformados.</w:t>
      </w:r>
    </w:p>
    <w:p w14:paraId="238789B2" w14:textId="77777777" w:rsidR="0056721F" w:rsidRPr="0056721F" w:rsidRDefault="0056721F" w:rsidP="0056721F">
      <w:pPr>
        <w:pStyle w:val="NormalWeb"/>
        <w:spacing w:before="0" w:beforeAutospacing="0" w:after="0" w:afterAutospacing="0"/>
        <w:ind w:left="1080"/>
        <w:jc w:val="both"/>
        <w:rPr>
          <w:rFonts w:ascii="Arial" w:hAnsi="Arial" w:cs="Arial"/>
          <w:sz w:val="32"/>
          <w:szCs w:val="32"/>
        </w:rPr>
      </w:pP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27F45733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 xml:space="preserve">1 </w:t>
      </w:r>
    </w:p>
    <w:p w14:paraId="63C1F626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Asistí y dirigí las intervenciones con los beneficiarios del programa poblaciones y etnias con el grupo PYE- VICTIMAS- C01- MOJICA- VÍCTIMAS DEL CONFLICTO, en el parque vida y salud del barrio Mojica en la comuna 15 de Cali.</w:t>
      </w:r>
    </w:p>
    <w:p w14:paraId="230CF99B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43D07511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Asistí y dirigí las intervenciones con los beneficiarios del programa poblaciones y etnias con el grupo PYE- VICTIMAS - C15- PASCUALITO- VICTIMAS DEL CONFLICTO, en el parque pascualito del barrio Comuneros I en la comuna 15 de Cali.</w:t>
      </w:r>
    </w:p>
    <w:p w14:paraId="2F27EB23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29746F04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Asistí y dirigí las intervenciones con los beneficiarios del programa poblaciones y etnias con el grupo PYE- VICTIMAS- C01- MOJICA- VÍCTIMAS DEL CONFLICTO, en el parque vida y salud del barrio Mojica en la comuna 15 de Cali.</w:t>
      </w:r>
    </w:p>
    <w:p w14:paraId="72D3A300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3C2119D5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Asistí y dirigí las intervenciones con los beneficiarios del programa poblaciones y etnias con el grupo PYE-VICTIMAS- C15 PREDHESCA - VICTIMAS DEL CONFLICTO, en la fundación PREDHESCA en el barrio El Vallado en la comuna 15 de Cali.</w:t>
      </w:r>
    </w:p>
    <w:p w14:paraId="5CE8CA55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69A7036E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 xml:space="preserve">2 </w:t>
      </w:r>
    </w:p>
    <w:p w14:paraId="473B8A06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Elabore y presente los informes mensuales requeridos por el programa poblaciones y etnias.</w:t>
      </w:r>
    </w:p>
    <w:p w14:paraId="522AD3B5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5008A430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 xml:space="preserve">- Diligencie las fichas de inscripción de los beneficiarios de los grupos que interviene que pertenecen a la línea víctimas del conflicto armado del programa poblaciones y etnias. </w:t>
      </w:r>
    </w:p>
    <w:p w14:paraId="768FB2AE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01C6B6F9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Adjunte la recopilación de los registros fotográficos.</w:t>
      </w:r>
    </w:p>
    <w:p w14:paraId="3F662861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4D27D460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 xml:space="preserve">3 </w:t>
      </w:r>
    </w:p>
    <w:p w14:paraId="0C0B4E21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Asistí a la mesa de trabajo convocada por el metodólogo de la línea víctimas del conflicto armado que pertenece al programa poblaciones y etnias.</w:t>
      </w:r>
    </w:p>
    <w:p w14:paraId="103681FD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16258B79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39645C27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 xml:space="preserve">4 </w:t>
      </w:r>
    </w:p>
    <w:p w14:paraId="5A300AAD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Subí a la plataforma SIDER las fichas de inscripción de los beneficiarios de los grupos que interviene que pertenecen a la línea víctimas del conflicto armado del programa poblaciones y etnias</w:t>
      </w:r>
    </w:p>
    <w:p w14:paraId="79A40A78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2532A0B8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 xml:space="preserve">5 </w:t>
      </w:r>
    </w:p>
    <w:p w14:paraId="2D946BD1" w14:textId="224C87E4" w:rsidR="002A5A29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  <w:r w:rsidRPr="0056721F">
        <w:rPr>
          <w:rFonts w:ascii="Arial" w:hAnsi="Arial" w:cs="Arial"/>
          <w:lang w:val="es-CO" w:eastAsia="es-CO"/>
        </w:rPr>
        <w:t>- Cumplí con todas las obligaciones contractuales asistiendo a las mesas de trabajo, reuniones, capacitaciones, en el diligenciamiento de las fichas, asistiendo y dirigiendo las intervenciones con los grupos conformados.</w:t>
      </w:r>
    </w:p>
    <w:p w14:paraId="3CEE18AB" w14:textId="153521DA" w:rsidR="00A82B09" w:rsidRDefault="00A82B09">
      <w:pPr>
        <w:pStyle w:val="Textoindependiente"/>
        <w:rPr>
          <w:rFonts w:ascii="Arial" w:hAnsi="Arial" w:cs="Arial"/>
          <w:b/>
        </w:rPr>
      </w:pPr>
    </w:p>
    <w:p w14:paraId="20C258A9" w14:textId="3E5A75B1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D16BC">
        <w:rPr>
          <w:rFonts w:ascii="Arial" w:hAnsi="Arial" w:cs="Arial"/>
        </w:rPr>
        <w:t>5/jul/</w:t>
      </w:r>
      <w:r w:rsidRPr="00A82B09">
        <w:rPr>
          <w:rFonts w:ascii="Arial" w:hAnsi="Arial" w:cs="Arial"/>
        </w:rPr>
        <w:t>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A90BF0C" w14:textId="77777777" w:rsidR="008D16BC" w:rsidRDefault="008D16BC" w:rsidP="002020A3">
      <w:pPr>
        <w:suppressAutoHyphens w:val="0"/>
        <w:jc w:val="both"/>
        <w:rPr>
          <w:rFonts w:ascii="Arial" w:hAnsi="Arial" w:cs="Arial"/>
        </w:rPr>
      </w:pPr>
    </w:p>
    <w:p w14:paraId="2762E7CD" w14:textId="18637885" w:rsidR="008D16BC" w:rsidRDefault="006A2B9C" w:rsidP="00AF699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7F7B3F0D" w14:textId="65BA72C5" w:rsidR="008D16BC" w:rsidRPr="00AF6993" w:rsidRDefault="008D16BC" w:rsidP="00AF6993">
      <w:pPr>
        <w:suppressAutoHyphens w:val="0"/>
        <w:jc w:val="both"/>
        <w:rPr>
          <w:rFonts w:ascii="Arial" w:hAnsi="Arial" w:cs="Arial"/>
        </w:rPr>
      </w:pPr>
      <w:r>
        <w:rPr>
          <w:noProof/>
          <w:sz w:val="20"/>
          <w:lang w:val="es-CO" w:eastAsia="es-CO"/>
        </w:rPr>
        <w:drawing>
          <wp:anchor distT="0" distB="0" distL="0" distR="0" simplePos="0" relativeHeight="251659264" behindDoc="1" locked="0" layoutInCell="1" allowOverlap="1" wp14:anchorId="1CD234C8" wp14:editId="205A3BF1">
            <wp:simplePos x="0" y="0"/>
            <wp:positionH relativeFrom="margin">
              <wp:align>left</wp:align>
            </wp:positionH>
            <wp:positionV relativeFrom="paragraph">
              <wp:posOffset>95885</wp:posOffset>
            </wp:positionV>
            <wp:extent cx="1737360" cy="299085"/>
            <wp:effectExtent l="0" t="0" r="0" b="5715"/>
            <wp:wrapNone/>
            <wp:docPr id="1" name="Image 1" descr="Imagen en blanco y negro&#10;&#10;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magen en blanco y negro&#10;&#10;El contenido generado por IA puede ser incorrecto."/>
                    <pic:cNvPicPr/>
                  </pic:nvPicPr>
                  <pic:blipFill>
                    <a:blip r:embed="rId8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299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5FA02D" w14:textId="09F70D00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7B5430BD" w:rsidR="004802B0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</w:t>
      </w:r>
    </w:p>
    <w:p w14:paraId="7B965E78" w14:textId="715CBBFA" w:rsidR="0063798C" w:rsidRPr="00A82B09" w:rsidRDefault="00AF6993" w:rsidP="00AF6993">
      <w:pPr>
        <w:pStyle w:val="Textoindependiente"/>
        <w:rPr>
          <w:rFonts w:ascii="Arial" w:hAnsi="Arial" w:cs="Arial"/>
          <w:b/>
          <w:color w:val="000000"/>
        </w:rPr>
      </w:pPr>
      <w:r w:rsidRPr="002A175C">
        <w:rPr>
          <w:rFonts w:ascii="Arial" w:hAnsi="Arial" w:cs="Arial"/>
          <w:noProof/>
        </w:rPr>
        <w:t>JOSE  LIBARDO MARIN VASQUEZ</w:t>
      </w:r>
    </w:p>
    <w:p w14:paraId="52B31E59" w14:textId="2E4B92DB" w:rsidR="003A55A7" w:rsidRPr="00A82B09" w:rsidRDefault="00D743F1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AF6993">
        <w:rPr>
          <w:rFonts w:ascii="Arial" w:hAnsi="Arial" w:cs="Arial"/>
          <w:color w:val="000000"/>
        </w:rPr>
        <w:t xml:space="preserve"> 16.729.846</w:t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F9CC1" w14:textId="77777777" w:rsidR="00572881" w:rsidRDefault="00572881">
      <w:r>
        <w:separator/>
      </w:r>
    </w:p>
  </w:endnote>
  <w:endnote w:type="continuationSeparator" w:id="0">
    <w:p w14:paraId="3B44BD22" w14:textId="77777777" w:rsidR="00572881" w:rsidRDefault="0057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8950C" w14:textId="77777777" w:rsidR="00572881" w:rsidRDefault="00572881">
      <w:r>
        <w:separator/>
      </w:r>
    </w:p>
  </w:footnote>
  <w:footnote w:type="continuationSeparator" w:id="0">
    <w:p w14:paraId="5570FB23" w14:textId="77777777" w:rsidR="00572881" w:rsidRDefault="00572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1E15BFBA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DA665C">
      <w:rPr>
        <w:rFonts w:ascii="Arial" w:hAnsi="Arial" w:cs="Arial"/>
        <w:b/>
        <w:bCs/>
        <w:lang w:val="es-MX"/>
      </w:rPr>
      <w:t>.</w:t>
    </w:r>
    <w:r w:rsidR="00DA665C" w:rsidRPr="00DA665C">
      <w:rPr>
        <w:rFonts w:ascii="Arial" w:hAnsi="Arial" w:cs="Arial"/>
        <w:b/>
        <w:bCs/>
        <w:lang w:val="es-MX"/>
      </w:rPr>
      <w:t>1626</w:t>
    </w:r>
    <w:r w:rsidR="0084763A" w:rsidRPr="00DA665C">
      <w:rPr>
        <w:rFonts w:ascii="Arial" w:hAnsi="Arial" w:cs="Arial"/>
        <w:b/>
        <w:bCs/>
        <w:lang w:val="es-MX"/>
      </w:rPr>
      <w:t>-</w:t>
    </w:r>
    <w:r w:rsidR="006A2B9C" w:rsidRPr="00DA665C">
      <w:rPr>
        <w:rFonts w:ascii="Arial" w:hAnsi="Arial" w:cs="Arial"/>
        <w:b/>
        <w:bCs/>
        <w:lang w:val="es-MX"/>
      </w:rPr>
      <w:t>202</w:t>
    </w:r>
    <w:r w:rsidR="0084763A" w:rsidRPr="00DA665C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7546111"/>
    <w:multiLevelType w:val="hybridMultilevel"/>
    <w:tmpl w:val="7E340F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4F03342"/>
    <w:multiLevelType w:val="hybridMultilevel"/>
    <w:tmpl w:val="123E2B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B1D37"/>
    <w:multiLevelType w:val="hybridMultilevel"/>
    <w:tmpl w:val="5C3E5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2772F"/>
    <w:multiLevelType w:val="hybridMultilevel"/>
    <w:tmpl w:val="D988E6AE"/>
    <w:lvl w:ilvl="0" w:tplc="C85ABA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63610CD"/>
    <w:multiLevelType w:val="hybridMultilevel"/>
    <w:tmpl w:val="9184E0F8"/>
    <w:lvl w:ilvl="0" w:tplc="44C8050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3"/>
  </w:num>
  <w:num w:numId="12">
    <w:abstractNumId w:val="15"/>
  </w:num>
  <w:num w:numId="13">
    <w:abstractNumId w:val="26"/>
  </w:num>
  <w:num w:numId="14">
    <w:abstractNumId w:val="13"/>
  </w:num>
  <w:num w:numId="15">
    <w:abstractNumId w:val="14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20"/>
    <w:lvlOverride w:ilvl="0">
      <w:lvl w:ilvl="0">
        <w:numFmt w:val="decimal"/>
        <w:lvlText w:val="%1."/>
        <w:lvlJc w:val="left"/>
      </w:lvl>
    </w:lvlOverride>
  </w:num>
  <w:num w:numId="18">
    <w:abstractNumId w:val="22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18"/>
  </w:num>
  <w:num w:numId="21">
    <w:abstractNumId w:val="17"/>
  </w:num>
  <w:num w:numId="22">
    <w:abstractNumId w:val="19"/>
  </w:num>
  <w:num w:numId="23">
    <w:abstractNumId w:val="12"/>
  </w:num>
  <w:num w:numId="24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CO" w:vendorID="64" w:dllVersion="131078" w:nlCheck="1" w:checkStyle="1"/>
  <w:activeWritingStyle w:appName="MSWord" w:lang="es-MX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6721F"/>
    <w:rsid w:val="0057221F"/>
    <w:rsid w:val="00572881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2749A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16BC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993"/>
    <w:rsid w:val="00AF6F68"/>
    <w:rsid w:val="00B0244E"/>
    <w:rsid w:val="00B03869"/>
    <w:rsid w:val="00B06BE5"/>
    <w:rsid w:val="00B10B35"/>
    <w:rsid w:val="00B11928"/>
    <w:rsid w:val="00B12791"/>
    <w:rsid w:val="00B166E2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665C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F5531-74A7-42F3-B20B-BCFB774A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681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3</cp:revision>
  <cp:lastPrinted>2023-04-12T14:19:00Z</cp:lastPrinted>
  <dcterms:created xsi:type="dcterms:W3CDTF">2025-07-04T19:48:00Z</dcterms:created>
  <dcterms:modified xsi:type="dcterms:W3CDTF">2025-07-16T16:48:00Z</dcterms:modified>
</cp:coreProperties>
</file>